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827CB7"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4EFCA11" w:rsidR="0046735E" w:rsidRPr="00827CB7" w:rsidRDefault="00827CB7" w:rsidP="0046735E">
            <w:pPr>
              <w:suppressAutoHyphens w:val="0"/>
              <w:spacing w:line="240" w:lineRule="auto"/>
              <w:ind w:firstLine="0"/>
              <w:rPr>
                <w:bCs w:val="0"/>
                <w:snapToGrid w:val="0"/>
                <w:sz w:val="24"/>
                <w:szCs w:val="24"/>
                <w:lang w:eastAsia="ru-RU"/>
              </w:rPr>
            </w:pPr>
            <w:r w:rsidRPr="00827CB7">
              <w:rPr>
                <w:sz w:val="24"/>
                <w:szCs w:val="24"/>
              </w:rPr>
              <w:t xml:space="preserve">Документация утверждена на заседании </w:t>
            </w:r>
            <w:r w:rsidRPr="00827CB7">
              <w:rPr>
                <w:snapToGrid w:val="0"/>
                <w:sz w:val="24"/>
                <w:szCs w:val="24"/>
              </w:rPr>
              <w:t xml:space="preserve">постоянно действующей закупочной комиссии по выбору организаций на </w:t>
            </w:r>
            <w:r w:rsidRPr="00827CB7">
              <w:rPr>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827CB7">
              <w:rPr>
                <w:spacing w:val="-4"/>
                <w:sz w:val="24"/>
                <w:szCs w:val="24"/>
              </w:rPr>
              <w:t>энергообъектов</w:t>
            </w:r>
            <w:proofErr w:type="spellEnd"/>
            <w:r w:rsidRPr="00827CB7">
              <w:rPr>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827CB7">
              <w:rPr>
                <w:spacing w:val="-4"/>
                <w:sz w:val="24"/>
                <w:szCs w:val="24"/>
              </w:rPr>
              <w:t>ИТ</w:t>
            </w:r>
            <w:proofErr w:type="gramEnd"/>
            <w:r w:rsidRPr="00827CB7">
              <w:rPr>
                <w:spacing w:val="-4"/>
                <w:sz w:val="24"/>
                <w:szCs w:val="24"/>
              </w:rPr>
              <w:t xml:space="preserve"> закупок ПАО «МРСК Юга</w:t>
            </w:r>
            <w:r w:rsidR="0046735E" w:rsidRPr="00827CB7">
              <w:rPr>
                <w:bCs w:val="0"/>
                <w:snapToGrid w:val="0"/>
                <w:sz w:val="24"/>
                <w:szCs w:val="24"/>
                <w:lang w:eastAsia="ru-RU"/>
              </w:rPr>
              <w:t xml:space="preserve">» </w:t>
            </w:r>
            <w:r w:rsidRPr="00827CB7">
              <w:rPr>
                <w:bCs w:val="0"/>
                <w:snapToGrid w:val="0"/>
                <w:sz w:val="24"/>
                <w:szCs w:val="24"/>
                <w:lang w:eastAsia="ru-RU"/>
              </w:rPr>
              <w:t xml:space="preserve">№ </w:t>
            </w:r>
            <w:r w:rsidR="0046735E" w:rsidRPr="00827CB7">
              <w:rPr>
                <w:bCs w:val="0"/>
                <w:snapToGrid w:val="0"/>
                <w:sz w:val="24"/>
                <w:szCs w:val="24"/>
                <w:lang w:eastAsia="ru-RU"/>
              </w:rPr>
              <w:t>УД-</w:t>
            </w:r>
            <w:r w:rsidRPr="00827CB7">
              <w:rPr>
                <w:bCs w:val="0"/>
                <w:snapToGrid w:val="0"/>
                <w:sz w:val="24"/>
                <w:szCs w:val="24"/>
                <w:lang w:eastAsia="ru-RU"/>
              </w:rPr>
              <w:t>340</w:t>
            </w:r>
            <w:r w:rsidR="0046735E" w:rsidRPr="00827CB7">
              <w:rPr>
                <w:bCs w:val="0"/>
                <w:spacing w:val="-4"/>
                <w:sz w:val="24"/>
                <w:szCs w:val="24"/>
              </w:rPr>
              <w:t xml:space="preserve"> от </w:t>
            </w:r>
            <w:r w:rsidRPr="00827CB7">
              <w:rPr>
                <w:bCs w:val="0"/>
                <w:spacing w:val="-4"/>
                <w:sz w:val="24"/>
                <w:szCs w:val="24"/>
              </w:rPr>
              <w:t>22</w:t>
            </w:r>
            <w:r w:rsidR="0046735E" w:rsidRPr="00827CB7">
              <w:rPr>
                <w:bCs w:val="0"/>
                <w:spacing w:val="-4"/>
                <w:sz w:val="24"/>
                <w:szCs w:val="24"/>
              </w:rPr>
              <w:t>.</w:t>
            </w:r>
            <w:r w:rsidRPr="00827CB7">
              <w:rPr>
                <w:bCs w:val="0"/>
                <w:spacing w:val="-4"/>
                <w:sz w:val="24"/>
                <w:szCs w:val="24"/>
              </w:rPr>
              <w:t>06</w:t>
            </w:r>
            <w:r w:rsidR="0046735E" w:rsidRPr="00827CB7">
              <w:rPr>
                <w:bCs w:val="0"/>
                <w:spacing w:val="-4"/>
                <w:sz w:val="24"/>
                <w:szCs w:val="24"/>
              </w:rPr>
              <w:t>.2</w:t>
            </w:r>
            <w:r w:rsidR="00C800FD" w:rsidRPr="00827CB7">
              <w:rPr>
                <w:bCs w:val="0"/>
                <w:spacing w:val="-4"/>
                <w:sz w:val="24"/>
                <w:szCs w:val="24"/>
              </w:rPr>
              <w:t>0</w:t>
            </w:r>
            <w:r w:rsidR="0046735E" w:rsidRPr="00827CB7">
              <w:rPr>
                <w:bCs w:val="0"/>
                <w:spacing w:val="-4"/>
                <w:sz w:val="24"/>
                <w:szCs w:val="24"/>
              </w:rPr>
              <w:t>1</w:t>
            </w:r>
            <w:r w:rsidR="00585E64" w:rsidRPr="00827CB7">
              <w:rPr>
                <w:bCs w:val="0"/>
                <w:spacing w:val="-4"/>
                <w:sz w:val="24"/>
                <w:szCs w:val="24"/>
              </w:rPr>
              <w:t>8</w:t>
            </w:r>
            <w:r w:rsidRPr="00827CB7">
              <w:rPr>
                <w:bCs w:val="0"/>
                <w:spacing w:val="-4"/>
                <w:sz w:val="24"/>
                <w:szCs w:val="24"/>
              </w:rPr>
              <w:t xml:space="preserve"> </w:t>
            </w:r>
            <w:r w:rsidR="0046735E" w:rsidRPr="00827CB7">
              <w:rPr>
                <w:bCs w:val="0"/>
                <w:spacing w:val="-4"/>
                <w:sz w:val="24"/>
                <w:szCs w:val="24"/>
              </w:rPr>
              <w:t>г</w:t>
            </w:r>
            <w:r w:rsidRPr="00827CB7">
              <w:rPr>
                <w:bCs w:val="0"/>
                <w:spacing w:val="-4"/>
                <w:sz w:val="24"/>
                <w:szCs w:val="24"/>
              </w:rPr>
              <w:t>.</w:t>
            </w:r>
          </w:p>
          <w:p w14:paraId="24063C79" w14:textId="77777777" w:rsidR="0046735E" w:rsidRPr="00827CB7" w:rsidRDefault="0046735E" w:rsidP="0046735E">
            <w:pPr>
              <w:suppressAutoHyphens w:val="0"/>
              <w:ind w:firstLine="0"/>
              <w:jc w:val="center"/>
              <w:rPr>
                <w:bCs w:val="0"/>
                <w:snapToGrid w:val="0"/>
                <w:sz w:val="28"/>
                <w:szCs w:val="20"/>
                <w:lang w:eastAsia="ru-RU"/>
              </w:rPr>
            </w:pPr>
          </w:p>
        </w:tc>
      </w:tr>
    </w:tbl>
    <w:p w14:paraId="3541ACE6" w14:textId="77777777" w:rsidR="0046735E" w:rsidRPr="00827CB7" w:rsidRDefault="0046735E" w:rsidP="0046735E">
      <w:pPr>
        <w:spacing w:line="264" w:lineRule="auto"/>
        <w:jc w:val="center"/>
        <w:rPr>
          <w:b/>
          <w:sz w:val="24"/>
          <w:szCs w:val="24"/>
        </w:rPr>
      </w:pPr>
    </w:p>
    <w:p w14:paraId="3392C05B" w14:textId="77777777" w:rsidR="0046735E" w:rsidRPr="00827CB7" w:rsidRDefault="0046735E" w:rsidP="0046735E">
      <w:pPr>
        <w:spacing w:line="264" w:lineRule="auto"/>
        <w:jc w:val="center"/>
        <w:rPr>
          <w:b/>
          <w:sz w:val="24"/>
          <w:szCs w:val="24"/>
        </w:rPr>
      </w:pPr>
    </w:p>
    <w:p w14:paraId="1FEA43DE"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827CB7" w:rsidRDefault="00E86E35" w:rsidP="00E86E35">
      <w:pPr>
        <w:pStyle w:val="1f6"/>
        <w:spacing w:line="264" w:lineRule="auto"/>
        <w:ind w:left="0" w:right="0"/>
        <w:jc w:val="center"/>
        <w:rPr>
          <w:rFonts w:ascii="Times New Roman" w:hAnsi="Times New Roman"/>
          <w:b/>
          <w:bCs w:val="0"/>
          <w:sz w:val="24"/>
          <w:szCs w:val="24"/>
        </w:rPr>
      </w:pPr>
      <w:r w:rsidRPr="00827CB7">
        <w:rPr>
          <w:rFonts w:ascii="Times New Roman" w:hAnsi="Times New Roman"/>
          <w:b/>
          <w:bCs w:val="0"/>
          <w:sz w:val="24"/>
          <w:szCs w:val="24"/>
        </w:rPr>
        <w:t>Документация по запросу предложений</w:t>
      </w:r>
    </w:p>
    <w:p w14:paraId="5857B9B4" w14:textId="77777777" w:rsidR="00E86E35" w:rsidRPr="00827CB7"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827CB7" w:rsidRDefault="00E86E35" w:rsidP="00E86E35">
      <w:pPr>
        <w:pStyle w:val="1f6"/>
        <w:spacing w:line="264" w:lineRule="auto"/>
        <w:ind w:left="0" w:right="0"/>
        <w:jc w:val="center"/>
        <w:rPr>
          <w:rFonts w:ascii="Times New Roman" w:hAnsi="Times New Roman"/>
          <w:b/>
          <w:sz w:val="24"/>
          <w:szCs w:val="24"/>
        </w:rPr>
      </w:pPr>
      <w:r w:rsidRPr="00827CB7">
        <w:rPr>
          <w:rFonts w:ascii="Times New Roman" w:hAnsi="Times New Roman"/>
          <w:b/>
          <w:sz w:val="24"/>
          <w:szCs w:val="24"/>
        </w:rPr>
        <w:t>ОТКРЫТЫЙ ЗАПРОС ПРЕДЛОЖЕНИЙ БЕЗ ПРЕДВАРИТЕЛЬНОГО КВАЛИФИКАЦИОННОГО ОТБОРА</w:t>
      </w:r>
    </w:p>
    <w:p w14:paraId="0C96429B" w14:textId="4172D169"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827CB7">
        <w:rPr>
          <w:b/>
          <w:sz w:val="24"/>
        </w:rPr>
        <w:t xml:space="preserve">на </w:t>
      </w:r>
      <w:r w:rsidRPr="00827CB7">
        <w:rPr>
          <w:b/>
          <w:sz w:val="24"/>
          <w:szCs w:val="24"/>
        </w:rPr>
        <w:t xml:space="preserve">право заключения </w:t>
      </w:r>
      <w:proofErr w:type="gramStart"/>
      <w:r w:rsidR="00935C24" w:rsidRPr="00827CB7">
        <w:rPr>
          <w:b/>
          <w:sz w:val="24"/>
          <w:szCs w:val="24"/>
        </w:rPr>
        <w:t>договор</w:t>
      </w:r>
      <w:r w:rsidR="00827CB7">
        <w:rPr>
          <w:b/>
          <w:sz w:val="24"/>
          <w:szCs w:val="24"/>
        </w:rPr>
        <w:t>а</w:t>
      </w:r>
      <w:proofErr w:type="gramEnd"/>
      <w:r w:rsidR="00935C24" w:rsidRPr="00827CB7">
        <w:rPr>
          <w:b/>
          <w:sz w:val="24"/>
          <w:szCs w:val="24"/>
        </w:rPr>
        <w:t xml:space="preserve"> </w:t>
      </w:r>
      <w:r w:rsidR="00C53E73" w:rsidRPr="00827CB7">
        <w:rPr>
          <w:b/>
          <w:sz w:val="24"/>
          <w:szCs w:val="24"/>
        </w:rPr>
        <w:t>на оказание услуг</w:t>
      </w:r>
      <w:r w:rsidR="00827CB7">
        <w:rPr>
          <w:b/>
          <w:sz w:val="24"/>
          <w:szCs w:val="24"/>
        </w:rPr>
        <w:t xml:space="preserve"> по</w:t>
      </w:r>
      <w:r w:rsidR="00C53E73" w:rsidRPr="00827CB7">
        <w:rPr>
          <w:b/>
          <w:sz w:val="24"/>
          <w:szCs w:val="24"/>
        </w:rPr>
        <w:t xml:space="preserve"> </w:t>
      </w:r>
      <w:r w:rsidR="00827CB7">
        <w:rPr>
          <w:b/>
          <w:sz w:val="24"/>
          <w:szCs w:val="24"/>
        </w:rPr>
        <w:t>с</w:t>
      </w:r>
      <w:r w:rsidR="00827CB7" w:rsidRPr="00827CB7">
        <w:rPr>
          <w:b/>
          <w:sz w:val="24"/>
          <w:szCs w:val="24"/>
        </w:rPr>
        <w:t>опровождени</w:t>
      </w:r>
      <w:r w:rsidR="00827CB7">
        <w:rPr>
          <w:b/>
          <w:sz w:val="24"/>
          <w:szCs w:val="24"/>
        </w:rPr>
        <w:t>ю</w:t>
      </w:r>
      <w:r w:rsidR="00827CB7" w:rsidRPr="00827CB7">
        <w:rPr>
          <w:b/>
          <w:sz w:val="24"/>
          <w:szCs w:val="24"/>
        </w:rPr>
        <w:t xml:space="preserve"> справочно-правовой системы 2018 - 2021 гг.</w:t>
      </w:r>
      <w:r w:rsidR="00827CB7">
        <w:rPr>
          <w:b/>
          <w:sz w:val="24"/>
          <w:szCs w:val="24"/>
        </w:rPr>
        <w:t xml:space="preserve"> 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CD87319" w14:textId="77777777" w:rsidR="00827CB7" w:rsidRDefault="00827CB7" w:rsidP="007A1F3E">
      <w:pPr>
        <w:pStyle w:val="1f6"/>
        <w:spacing w:line="264" w:lineRule="auto"/>
        <w:ind w:left="0" w:right="0"/>
        <w:jc w:val="center"/>
        <w:rPr>
          <w:rFonts w:ascii="Times New Roman" w:hAnsi="Times New Roman"/>
          <w:sz w:val="24"/>
          <w:szCs w:val="24"/>
        </w:rPr>
      </w:pPr>
    </w:p>
    <w:p w14:paraId="783BC00F" w14:textId="77777777" w:rsidR="00827CB7" w:rsidRPr="00556B64" w:rsidRDefault="00827CB7"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961C43C" w14:textId="77777777" w:rsidR="00827CB7" w:rsidRPr="00556B64" w:rsidRDefault="00827CB7"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2379263B" w:rsidR="00E86E35" w:rsidRPr="00827CB7" w:rsidRDefault="00E86E35" w:rsidP="00827CB7">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827CB7">
        <w:rPr>
          <w:b/>
          <w:bCs/>
        </w:rPr>
        <w:t>Ключникова Ольга Сергеевна,</w:t>
      </w:r>
      <w:r w:rsidR="007951CD" w:rsidRPr="00827CB7">
        <w:rPr>
          <w:bCs/>
        </w:rPr>
        <w:t xml:space="preserve"> тел.: (863) 307-04-83, </w:t>
      </w:r>
      <w:proofErr w:type="gramStart"/>
      <w:r w:rsidR="007951CD" w:rsidRPr="00827CB7">
        <w:rPr>
          <w:bCs/>
        </w:rPr>
        <w:t>е</w:t>
      </w:r>
      <w:proofErr w:type="gramEnd"/>
      <w:r w:rsidR="007951CD" w:rsidRPr="00827CB7">
        <w:rPr>
          <w:bCs/>
        </w:rPr>
        <w:t>-</w:t>
      </w:r>
      <w:proofErr w:type="spellStart"/>
      <w:r w:rsidR="007951CD" w:rsidRPr="00827CB7">
        <w:rPr>
          <w:bCs/>
        </w:rPr>
        <w:t>mail</w:t>
      </w:r>
      <w:proofErr w:type="spellEnd"/>
      <w:r w:rsidR="007951CD" w:rsidRPr="00827CB7">
        <w:rPr>
          <w:bCs/>
        </w:rPr>
        <w:t xml:space="preserve">: </w:t>
      </w:r>
      <w:hyperlink r:id="rId19" w:history="1">
        <w:r w:rsidR="007951CD" w:rsidRPr="00827CB7">
          <w:rPr>
            <w:rStyle w:val="a9"/>
            <w:bCs/>
            <w:lang w:val="en-US"/>
          </w:rPr>
          <w:t>kluchnikovaos</w:t>
        </w:r>
        <w:r w:rsidR="007951CD" w:rsidRPr="00827CB7">
          <w:rPr>
            <w:rStyle w:val="a9"/>
            <w:bCs/>
          </w:rPr>
          <w:t>@</w:t>
        </w:r>
        <w:r w:rsidR="007951CD" w:rsidRPr="00827CB7">
          <w:rPr>
            <w:rStyle w:val="a9"/>
            <w:bCs/>
            <w:lang w:val="en-US"/>
          </w:rPr>
          <w:t>mrsk</w:t>
        </w:r>
        <w:r w:rsidR="007951CD" w:rsidRPr="00827CB7">
          <w:rPr>
            <w:rStyle w:val="a9"/>
            <w:bCs/>
          </w:rPr>
          <w:t>-</w:t>
        </w:r>
        <w:r w:rsidR="007951CD" w:rsidRPr="00827CB7">
          <w:rPr>
            <w:rStyle w:val="a9"/>
            <w:bCs/>
            <w:lang w:val="en-US"/>
          </w:rPr>
          <w:t>yuga</w:t>
        </w:r>
        <w:r w:rsidR="007951CD" w:rsidRPr="00827CB7">
          <w:rPr>
            <w:rStyle w:val="a9"/>
            <w:bCs/>
          </w:rPr>
          <w:t>.</w:t>
        </w:r>
        <w:r w:rsidR="007951CD" w:rsidRPr="00827CB7">
          <w:rPr>
            <w:rStyle w:val="a9"/>
            <w:bCs/>
            <w:lang w:val="en-US"/>
          </w:rPr>
          <w:t>ru</w:t>
        </w:r>
      </w:hyperlink>
      <w:r w:rsidRPr="00827CB7">
        <w:t>, И</w:t>
      </w:r>
      <w:r w:rsidRPr="00556B64">
        <w:t xml:space="preserve">звещением о проведении открытого </w:t>
      </w:r>
      <w:r w:rsidRPr="00556B64">
        <w:rPr>
          <w:iCs/>
        </w:rPr>
        <w:t>запроса предложений</w:t>
      </w:r>
      <w:r w:rsidRPr="00556B64">
        <w:t>, опубликованным:</w:t>
      </w:r>
      <w:r w:rsidR="00827CB7">
        <w:t xml:space="preserve"> </w:t>
      </w:r>
      <w:r w:rsidRPr="00827CB7">
        <w:rPr>
          <w:szCs w:val="24"/>
        </w:rPr>
        <w:t xml:space="preserve">на официальном сайте </w:t>
      </w:r>
      <w:r w:rsidRPr="00827CB7">
        <w:rPr>
          <w:szCs w:val="24"/>
          <w:u w:val="single"/>
        </w:rPr>
        <w:t>www.zakupki.gov.ru</w:t>
      </w:r>
      <w:r w:rsidRPr="00827CB7">
        <w:rPr>
          <w:szCs w:val="24"/>
        </w:rPr>
        <w:t xml:space="preserve">, на сайте электронной торговой площадки (далее – ЭТП) </w:t>
      </w:r>
      <w:hyperlink r:id="rId20" w:history="1">
        <w:r w:rsidR="00827CB7" w:rsidRPr="004E2E68">
          <w:rPr>
            <w:rStyle w:val="a9"/>
            <w:rFonts w:eastAsia="MS Mincho"/>
            <w:lang w:val="en-US" w:eastAsia="ja-JP"/>
          </w:rPr>
          <w:t>www</w:t>
        </w:r>
        <w:r w:rsidR="00827CB7" w:rsidRPr="004E2E68">
          <w:rPr>
            <w:rStyle w:val="a9"/>
            <w:rFonts w:eastAsia="MS Mincho"/>
            <w:lang w:eastAsia="ja-JP"/>
          </w:rPr>
          <w:t>.</w:t>
        </w:r>
        <w:r w:rsidR="00827CB7" w:rsidRPr="004E2E68">
          <w:rPr>
            <w:rStyle w:val="a9"/>
            <w:rFonts w:eastAsia="MS Mincho"/>
            <w:lang w:val="en-US" w:eastAsia="ja-JP"/>
          </w:rPr>
          <w:t>etp</w:t>
        </w:r>
        <w:r w:rsidR="00827CB7" w:rsidRPr="004E2E68">
          <w:rPr>
            <w:rStyle w:val="a9"/>
            <w:rFonts w:eastAsia="MS Mincho"/>
            <w:lang w:eastAsia="ja-JP"/>
          </w:rPr>
          <w:t>.</w:t>
        </w:r>
        <w:r w:rsidR="00827CB7" w:rsidRPr="004E2E68">
          <w:rPr>
            <w:rStyle w:val="a9"/>
            <w:rFonts w:eastAsia="MS Mincho"/>
            <w:lang w:val="en-US" w:eastAsia="ja-JP"/>
          </w:rPr>
          <w:t>rosseti</w:t>
        </w:r>
        <w:r w:rsidR="00827CB7" w:rsidRPr="004E2E68">
          <w:rPr>
            <w:rStyle w:val="a9"/>
            <w:rFonts w:eastAsia="MS Mincho"/>
            <w:lang w:eastAsia="ja-JP"/>
          </w:rPr>
          <w:t>.</w:t>
        </w:r>
        <w:r w:rsidR="00827CB7" w:rsidRPr="004E2E68">
          <w:rPr>
            <w:rStyle w:val="a9"/>
            <w:rFonts w:eastAsia="MS Mincho"/>
            <w:lang w:val="en-US" w:eastAsia="ja-JP"/>
          </w:rPr>
          <w:t>ru</w:t>
        </w:r>
      </w:hyperlink>
      <w:r w:rsidRPr="00827CB7">
        <w:rPr>
          <w:rStyle w:val="a9"/>
          <w:rFonts w:eastAsia="MS Mincho"/>
          <w:color w:val="auto"/>
          <w:szCs w:val="24"/>
        </w:rPr>
        <w:t>,</w:t>
      </w:r>
      <w:r w:rsidRPr="00827CB7">
        <w:rPr>
          <w:szCs w:val="24"/>
        </w:rPr>
        <w:t xml:space="preserve">  на сайте </w:t>
      </w:r>
      <w:r w:rsidR="00ED5D25" w:rsidRPr="00827CB7">
        <w:rPr>
          <w:szCs w:val="24"/>
        </w:rPr>
        <w:t>П</w:t>
      </w:r>
      <w:r w:rsidRPr="00827CB7">
        <w:rPr>
          <w:szCs w:val="24"/>
        </w:rPr>
        <w:t xml:space="preserve">АО «МРСК </w:t>
      </w:r>
      <w:r w:rsidR="00725D97" w:rsidRPr="00827CB7">
        <w:rPr>
          <w:szCs w:val="24"/>
        </w:rPr>
        <w:t>Юг</w:t>
      </w:r>
      <w:r w:rsidRPr="00827CB7">
        <w:rPr>
          <w:szCs w:val="24"/>
        </w:rPr>
        <w:t xml:space="preserve">а» </w:t>
      </w:r>
      <w:r w:rsidR="00ED5D25" w:rsidRPr="00827CB7">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827CB7">
        <w:rPr>
          <w:iCs/>
        </w:rPr>
        <w:t>приг</w:t>
      </w:r>
      <w:r w:rsidRPr="00827CB7">
        <w:t xml:space="preserve">ласил </w:t>
      </w:r>
      <w:bookmarkEnd w:id="13"/>
      <w:bookmarkEnd w:id="14"/>
      <w:bookmarkEnd w:id="15"/>
      <w:bookmarkEnd w:id="16"/>
      <w:bookmarkEnd w:id="17"/>
      <w:r w:rsidRPr="00827CB7">
        <w:rPr>
          <w:snapToGrid w:val="0"/>
        </w:rPr>
        <w:t xml:space="preserve">юридических лиц, физических лиц, в том числе индивидуальных предпринимателей,  </w:t>
      </w:r>
      <w:r w:rsidR="004616D8" w:rsidRPr="00827CB7">
        <w:rPr>
          <w:snapToGrid w:val="0"/>
        </w:rPr>
        <w:t xml:space="preserve"> </w:t>
      </w:r>
      <w:r w:rsidR="00433E98" w:rsidRPr="00827CB7">
        <w:rPr>
          <w:snapToGrid w:val="0"/>
        </w:rPr>
        <w:t>являющихся только субъектами малого и среднего предпринимательства</w:t>
      </w:r>
      <w:r w:rsidRPr="00827CB7">
        <w:t xml:space="preserve">, </w:t>
      </w:r>
      <w:r w:rsidRPr="00827CB7">
        <w:rPr>
          <w:bCs/>
          <w:iCs/>
          <w:snapToGrid w:val="0"/>
        </w:rPr>
        <w:t>к участию в открытом запросе предложений без предварительного квалификационного отбора (далее – запрос</w:t>
      </w:r>
      <w:r w:rsidRPr="00556B64">
        <w:rPr>
          <w:bCs/>
          <w:iCs/>
          <w:snapToGrid w:val="0"/>
        </w:rPr>
        <w:t xml:space="preserve"> предложений)</w:t>
      </w:r>
      <w:r w:rsidRPr="00556B64">
        <w:rPr>
          <w:bCs/>
          <w:iCs/>
          <w:snapToGrid w:val="0"/>
          <w:szCs w:val="24"/>
        </w:rPr>
        <w:t>.</w:t>
      </w:r>
      <w:bookmarkEnd w:id="18"/>
    </w:p>
    <w:p w14:paraId="436F4EE4" w14:textId="4B88DED9"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827CB7">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0CA4B2E" w:rsidR="00935C24"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27CB7" w:rsidRPr="00827CB7">
        <w:rPr>
          <w:b/>
          <w:szCs w:val="24"/>
        </w:rPr>
        <w:t>право заключения договор</w:t>
      </w:r>
      <w:r w:rsidR="00827CB7">
        <w:rPr>
          <w:b/>
          <w:szCs w:val="24"/>
        </w:rPr>
        <w:t>а</w:t>
      </w:r>
      <w:r w:rsidR="00827CB7" w:rsidRPr="00827CB7">
        <w:rPr>
          <w:b/>
          <w:szCs w:val="24"/>
        </w:rPr>
        <w:t xml:space="preserve"> на оказание услуг</w:t>
      </w:r>
      <w:r w:rsidR="00827CB7">
        <w:rPr>
          <w:b/>
          <w:szCs w:val="24"/>
        </w:rPr>
        <w:t xml:space="preserve"> по</w:t>
      </w:r>
      <w:r w:rsidR="00827CB7" w:rsidRPr="00827CB7">
        <w:rPr>
          <w:b/>
          <w:szCs w:val="24"/>
        </w:rPr>
        <w:t xml:space="preserve"> </w:t>
      </w:r>
      <w:r w:rsidR="00827CB7">
        <w:rPr>
          <w:b/>
          <w:szCs w:val="24"/>
        </w:rPr>
        <w:t>с</w:t>
      </w:r>
      <w:r w:rsidR="00827CB7" w:rsidRPr="00827CB7">
        <w:rPr>
          <w:b/>
          <w:szCs w:val="24"/>
        </w:rPr>
        <w:t>опровождени</w:t>
      </w:r>
      <w:r w:rsidR="00827CB7">
        <w:rPr>
          <w:b/>
          <w:szCs w:val="24"/>
        </w:rPr>
        <w:t>ю</w:t>
      </w:r>
      <w:r w:rsidR="00827CB7" w:rsidRPr="00827CB7">
        <w:rPr>
          <w:b/>
          <w:szCs w:val="24"/>
        </w:rPr>
        <w:t xml:space="preserve"> справочно-правовой системы 2018 - 2021 гг.</w:t>
      </w:r>
      <w:r w:rsidR="00827CB7">
        <w:rPr>
          <w:b/>
          <w:szCs w:val="24"/>
        </w:rPr>
        <w:t xml:space="preserve"> для нужд ПАО «МРСК Юга».</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w:t>
      </w:r>
      <w:r w:rsidR="005F5EE4" w:rsidRPr="005F5EE4">
        <w:rPr>
          <w:bCs/>
        </w:rPr>
        <w:lastRenderedPageBreak/>
        <w:t>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827CB7"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w:t>
      </w:r>
      <w:r w:rsidRPr="00827CB7">
        <w:rPr>
          <w:szCs w:val="24"/>
        </w:rPr>
        <w:t>№ 223-ФЗ «О закупках товаров, работ, услуг отдельными видами юридических лиц».</w:t>
      </w:r>
    </w:p>
    <w:p w14:paraId="6D606D81" w14:textId="5AC8B474" w:rsidR="007A1F3E" w:rsidRPr="00827CB7" w:rsidRDefault="007A1F3E" w:rsidP="00EC58E1">
      <w:pPr>
        <w:pStyle w:val="3-"/>
        <w:numPr>
          <w:ilvl w:val="2"/>
          <w:numId w:val="44"/>
        </w:numPr>
        <w:tabs>
          <w:tab w:val="left" w:pos="1418"/>
        </w:tabs>
        <w:spacing w:before="0" w:after="0" w:line="276" w:lineRule="auto"/>
        <w:ind w:left="0" w:firstLine="709"/>
        <w:rPr>
          <w:szCs w:val="24"/>
        </w:rPr>
      </w:pPr>
      <w:proofErr w:type="gramStart"/>
      <w:r w:rsidRPr="00827CB7">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827CB7">
        <w:rPr>
          <w:szCs w:val="24"/>
        </w:rPr>
        <w:fldChar w:fldCharType="begin"/>
      </w:r>
      <w:r w:rsidRPr="00827CB7">
        <w:rPr>
          <w:szCs w:val="24"/>
        </w:rPr>
        <w:instrText xml:space="preserve"> REF _Ref306978606 \r \h  \* MERGEFORMAT </w:instrText>
      </w:r>
      <w:r w:rsidRPr="00827CB7">
        <w:rPr>
          <w:szCs w:val="24"/>
        </w:rPr>
      </w:r>
      <w:r w:rsidRPr="00827CB7">
        <w:rPr>
          <w:szCs w:val="24"/>
        </w:rPr>
        <w:fldChar w:fldCharType="separate"/>
      </w:r>
      <w:r w:rsidR="00497A55" w:rsidRPr="00827CB7">
        <w:rPr>
          <w:szCs w:val="24"/>
        </w:rPr>
        <w:t>1.4.2</w:t>
      </w:r>
      <w:r w:rsidRPr="00827CB7">
        <w:rPr>
          <w:szCs w:val="24"/>
        </w:rPr>
        <w:fldChar w:fldCharType="end"/>
      </w:r>
      <w:r w:rsidRPr="00827CB7">
        <w:rPr>
          <w:szCs w:val="24"/>
        </w:rPr>
        <w:t xml:space="preserve"> </w:t>
      </w:r>
      <w:r w:rsidR="000871CC" w:rsidRPr="00827CB7">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827CB7">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827CB7">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05742988" w14:textId="36840F05" w:rsidR="00A45D5A" w:rsidRDefault="007A1F3E" w:rsidP="00A45D5A">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827CB7" w:rsidRPr="00827CB7">
        <w:rPr>
          <w:b/>
          <w:szCs w:val="24"/>
        </w:rPr>
        <w:t>6 895 715,88</w:t>
      </w:r>
      <w:r w:rsidR="00CE72BD" w:rsidRPr="00827CB7">
        <w:rPr>
          <w:b/>
          <w:szCs w:val="24"/>
        </w:rPr>
        <w:t xml:space="preserve"> руб. с учётом  НДС; (</w:t>
      </w:r>
      <w:r w:rsidR="003A7F6D">
        <w:rPr>
          <w:b/>
        </w:rPr>
        <w:t>6 053 430,00</w:t>
      </w:r>
      <w:bookmarkStart w:id="104" w:name="_GoBack"/>
      <w:bookmarkEnd w:id="104"/>
      <w:r w:rsidR="00CE72BD" w:rsidRPr="00827CB7">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45BFE5B8" w14:textId="2CEA4AFE" w:rsidR="004F02EF" w:rsidRDefault="004F02EF" w:rsidP="00A45D5A">
      <w:pPr>
        <w:pStyle w:val="4-"/>
        <w:numPr>
          <w:ilvl w:val="3"/>
          <w:numId w:val="44"/>
        </w:numPr>
        <w:tabs>
          <w:tab w:val="left" w:pos="1418"/>
        </w:tabs>
        <w:spacing w:line="276" w:lineRule="auto"/>
        <w:ind w:left="0" w:firstLine="709"/>
        <w:rPr>
          <w:bCs/>
          <w:szCs w:val="24"/>
        </w:rPr>
      </w:pPr>
      <w:r>
        <w:rPr>
          <w:bCs/>
          <w:szCs w:val="24"/>
        </w:rPr>
        <w:t xml:space="preserve"> Стоимость лицензионного вознаграждения за использование лицензий на удаленный доступ к экземплярам Справочно-правовых систем за каждый месяц оказания услуг должна быть фиксированной и неизменной в течение всего срока действия Договора и не должна превышать </w:t>
      </w:r>
      <w:r w:rsidRPr="004F02EF">
        <w:rPr>
          <w:b/>
          <w:bCs/>
          <w:szCs w:val="24"/>
        </w:rPr>
        <w:t>38 150,00 руб., НДС не облагается</w:t>
      </w:r>
      <w:r>
        <w:rPr>
          <w:bCs/>
          <w:szCs w:val="24"/>
        </w:rPr>
        <w:t>.</w:t>
      </w:r>
    </w:p>
    <w:p w14:paraId="20C47C89" w14:textId="3B4CDD23" w:rsidR="004F02EF" w:rsidRPr="00A45D5A" w:rsidRDefault="004F02EF" w:rsidP="00A45D5A">
      <w:pPr>
        <w:pStyle w:val="4-"/>
        <w:numPr>
          <w:ilvl w:val="3"/>
          <w:numId w:val="44"/>
        </w:numPr>
        <w:tabs>
          <w:tab w:val="left" w:pos="1418"/>
        </w:tabs>
        <w:spacing w:line="276" w:lineRule="auto"/>
        <w:ind w:left="0" w:firstLine="709"/>
        <w:rPr>
          <w:bCs/>
          <w:szCs w:val="24"/>
        </w:rPr>
      </w:pPr>
      <w:r>
        <w:rPr>
          <w:bCs/>
          <w:szCs w:val="24"/>
        </w:rPr>
        <w:t xml:space="preserve"> Стоимость услуг по информационному обслуживанию экземпляров Справочно-правовых систем производится за каждый месяц оказания услуг, должна быть фиксированной и неизменной в течение всего срока действия Договора и не должна превышать </w:t>
      </w:r>
      <w:r w:rsidRPr="004F02EF">
        <w:rPr>
          <w:b/>
          <w:bCs/>
          <w:szCs w:val="24"/>
        </w:rPr>
        <w:t>129 997,62 руб. без НДС</w:t>
      </w:r>
      <w:r>
        <w:rPr>
          <w:bCs/>
          <w:szCs w:val="24"/>
        </w:rPr>
        <w:t>.</w:t>
      </w:r>
    </w:p>
    <w:p w14:paraId="74EE61BE" w14:textId="44A5890E" w:rsidR="007238A3" w:rsidRPr="007238A3" w:rsidRDefault="007238A3" w:rsidP="007238A3">
      <w:pPr>
        <w:pStyle w:val="4-"/>
        <w:numPr>
          <w:ilvl w:val="3"/>
          <w:numId w:val="44"/>
        </w:numPr>
        <w:tabs>
          <w:tab w:val="left" w:pos="1418"/>
        </w:tabs>
        <w:spacing w:line="276" w:lineRule="auto"/>
        <w:ind w:left="0" w:firstLine="709"/>
        <w:rPr>
          <w:bCs/>
          <w:szCs w:val="24"/>
        </w:rPr>
      </w:pPr>
      <w:r>
        <w:rPr>
          <w:bCs/>
          <w:szCs w:val="24"/>
        </w:rPr>
        <w:lastRenderedPageBreak/>
        <w:t xml:space="preserve">  </w:t>
      </w:r>
      <w:r w:rsidR="00827CB7" w:rsidRPr="005B7B15">
        <w:rPr>
          <w:bCs/>
          <w:szCs w:val="24"/>
        </w:rPr>
        <w:t>Указание большей цены может служить основанием для отклонения Заявки</w:t>
      </w:r>
      <w:r w:rsidRPr="007238A3">
        <w:rPr>
          <w:bCs/>
          <w:szCs w:val="24"/>
        </w:rPr>
        <w:t>.</w:t>
      </w:r>
    </w:p>
    <w:p w14:paraId="3F81E634" w14:textId="2A68BB40" w:rsidR="007238A3" w:rsidRPr="007238A3" w:rsidRDefault="007238A3" w:rsidP="00827CB7">
      <w:pPr>
        <w:pStyle w:val="5-"/>
        <w:numPr>
          <w:ilvl w:val="0"/>
          <w:numId w:val="0"/>
        </w:numPr>
        <w:tabs>
          <w:tab w:val="left" w:pos="1418"/>
        </w:tabs>
        <w:spacing w:line="276" w:lineRule="auto"/>
        <w:ind w:firstLine="709"/>
        <w:rPr>
          <w:bCs/>
          <w:szCs w:val="24"/>
        </w:rPr>
      </w:pPr>
      <w:r w:rsidRPr="007238A3">
        <w:rPr>
          <w:b/>
          <w:bCs/>
          <w:szCs w:val="24"/>
        </w:rPr>
        <w:t>2.3.7.3</w:t>
      </w:r>
      <w:r w:rsidRPr="007238A3">
        <w:rPr>
          <w:bCs/>
          <w:szCs w:val="24"/>
        </w:rPr>
        <w:t xml:space="preserve"> </w:t>
      </w:r>
      <w:r w:rsidR="00827CB7"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Pr="007238A3">
        <w:rPr>
          <w:bCs/>
          <w:szCs w:val="24"/>
        </w:rPr>
        <w:t>.</w:t>
      </w:r>
    </w:p>
    <w:p w14:paraId="0AD794C6" w14:textId="3D2AC3C6" w:rsidR="007A1F3E" w:rsidRPr="005B7B15" w:rsidRDefault="007238A3" w:rsidP="00827CB7">
      <w:pPr>
        <w:pStyle w:val="4-"/>
        <w:numPr>
          <w:ilvl w:val="0"/>
          <w:numId w:val="0"/>
        </w:numPr>
        <w:tabs>
          <w:tab w:val="left" w:pos="1418"/>
        </w:tabs>
        <w:spacing w:line="276" w:lineRule="auto"/>
        <w:ind w:firstLine="709"/>
        <w:rPr>
          <w:bCs/>
          <w:szCs w:val="24"/>
        </w:rPr>
      </w:pPr>
      <w:r w:rsidRPr="007238A3">
        <w:rPr>
          <w:b/>
          <w:bCs/>
          <w:szCs w:val="24"/>
        </w:rPr>
        <w:t>2.3.7.4</w:t>
      </w:r>
      <w:r>
        <w:rPr>
          <w:bCs/>
          <w:szCs w:val="24"/>
        </w:rPr>
        <w:t xml:space="preserve">. </w:t>
      </w:r>
      <w:r w:rsidR="00827CB7"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7A1F3E" w:rsidRPr="005B7B15">
        <w:rPr>
          <w:bCs/>
          <w:szCs w:val="24"/>
        </w:rPr>
        <w:t>.</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w:t>
      </w:r>
      <w:r w:rsidRPr="00CE72BD">
        <w:rPr>
          <w:szCs w:val="24"/>
        </w:rPr>
        <w:lastRenderedPageBreak/>
        <w:t>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w:t>
      </w:r>
      <w:r w:rsidRPr="006245F6">
        <w:rPr>
          <w:szCs w:val="24"/>
        </w:rPr>
        <w:lastRenderedPageBreak/>
        <w:t>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w:t>
      </w:r>
      <w:r w:rsidRPr="006245F6">
        <w:rPr>
          <w:szCs w:val="24"/>
        </w:rPr>
        <w:lastRenderedPageBreak/>
        <w:t xml:space="preserve">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w:t>
      </w:r>
      <w:r w:rsidRPr="00536310">
        <w:rPr>
          <w:szCs w:val="24"/>
        </w:rPr>
        <w:lastRenderedPageBreak/>
        <w:t>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Сведения о распределении объемов выполняемых работ/оказываемых </w:t>
      </w:r>
      <w:r w:rsidRPr="009B4322">
        <w:rPr>
          <w:szCs w:val="24"/>
        </w:rPr>
        <w:lastRenderedPageBreak/>
        <w:t>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 xml:space="preserve">Каждое юридическое лицо (индивидуальный предприниматель), входящее в </w:t>
      </w:r>
      <w:r w:rsidRPr="00BB4446">
        <w:rPr>
          <w:bCs/>
          <w:szCs w:val="24"/>
        </w:rPr>
        <w:lastRenderedPageBreak/>
        <w:t>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w:t>
      </w:r>
      <w:r w:rsidRPr="00BB4446">
        <w:rPr>
          <w:szCs w:val="24"/>
        </w:rPr>
        <w:lastRenderedPageBreak/>
        <w:t xml:space="preserve">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A45D5A" w14:paraId="3144D253" w14:textId="77777777" w:rsidTr="00493A82">
        <w:tc>
          <w:tcPr>
            <w:tcW w:w="6230" w:type="dxa"/>
          </w:tcPr>
          <w:p w14:paraId="6BA96D12" w14:textId="77777777" w:rsidR="001B0985" w:rsidRPr="00A45D5A" w:rsidRDefault="001B0985" w:rsidP="00493A82">
            <w:pPr>
              <w:pStyle w:val="Times120"/>
              <w:widowControl w:val="0"/>
              <w:spacing w:after="120"/>
              <w:rPr>
                <w:szCs w:val="24"/>
              </w:rPr>
            </w:pPr>
            <w:r w:rsidRPr="00A45D5A">
              <w:rPr>
                <w:szCs w:val="24"/>
              </w:rPr>
              <w:t xml:space="preserve">закупка, </w:t>
            </w:r>
            <w:proofErr w:type="gramStart"/>
            <w:r w:rsidRPr="00A45D5A">
              <w:rPr>
                <w:szCs w:val="24"/>
              </w:rPr>
              <w:t>участниками</w:t>
            </w:r>
            <w:proofErr w:type="gramEnd"/>
            <w:r w:rsidRPr="00A45D5A">
              <w:rPr>
                <w:szCs w:val="24"/>
              </w:rPr>
              <w:t xml:space="preserve"> которых могут быть только субъекты малого и среднего предпринимательства </w:t>
            </w:r>
            <w:r w:rsidRPr="00A45D5A">
              <w:rPr>
                <w:szCs w:val="24"/>
              </w:rPr>
              <w:lastRenderedPageBreak/>
              <w:t xml:space="preserve">(согласно </w:t>
            </w:r>
            <w:proofErr w:type="spellStart"/>
            <w:r w:rsidRPr="00A45D5A">
              <w:rPr>
                <w:szCs w:val="24"/>
              </w:rPr>
              <w:t>пп</w:t>
            </w:r>
            <w:proofErr w:type="spellEnd"/>
            <w:r w:rsidRPr="00A45D5A">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A45D5A" w:rsidRDefault="001B0985" w:rsidP="00493A82">
            <w:pPr>
              <w:pStyle w:val="Times120"/>
              <w:widowControl w:val="0"/>
              <w:spacing w:after="120"/>
              <w:ind w:firstLine="0"/>
              <w:rPr>
                <w:szCs w:val="24"/>
              </w:rPr>
            </w:pPr>
            <w:r w:rsidRPr="00A45D5A">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lastRenderedPageBreak/>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lastRenderedPageBreak/>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A45D5A"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w:t>
      </w:r>
      <w:r w:rsidRPr="00A45D5A">
        <w:rPr>
          <w:szCs w:val="24"/>
        </w:rPr>
        <w:t>по запросу предложений;</w:t>
      </w:r>
    </w:p>
    <w:p w14:paraId="234953D8" w14:textId="4CFFB8F3" w:rsidR="007A1F3E" w:rsidRPr="00A45D5A" w:rsidRDefault="00030923" w:rsidP="00EC58E1">
      <w:pPr>
        <w:pStyle w:val="6-"/>
        <w:numPr>
          <w:ilvl w:val="5"/>
          <w:numId w:val="44"/>
        </w:numPr>
        <w:tabs>
          <w:tab w:val="left" w:pos="1418"/>
        </w:tabs>
        <w:spacing w:line="276" w:lineRule="auto"/>
        <w:ind w:left="0" w:firstLine="709"/>
        <w:rPr>
          <w:szCs w:val="24"/>
        </w:rPr>
      </w:pPr>
      <w:r w:rsidRPr="00A45D5A">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A45D5A">
        <w:t xml:space="preserve"> </w:t>
      </w:r>
      <w:r w:rsidRPr="00A45D5A">
        <w:rPr>
          <w:szCs w:val="24"/>
        </w:rPr>
        <w:t xml:space="preserve">в </w:t>
      </w:r>
      <w:proofErr w:type="spellStart"/>
      <w:r w:rsidRPr="00A45D5A">
        <w:rPr>
          <w:szCs w:val="24"/>
        </w:rPr>
        <w:t>т.ч</w:t>
      </w:r>
      <w:proofErr w:type="spellEnd"/>
      <w:r w:rsidRPr="00A45D5A">
        <w:rPr>
          <w:szCs w:val="24"/>
        </w:rPr>
        <w:t>. содержат недостоверные сведения о стране происхождения товара, указанного в Заявке</w:t>
      </w:r>
      <w:r w:rsidR="007A1F3E" w:rsidRPr="00A45D5A">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907B0C">
        <w:rPr>
          <w:szCs w:val="24"/>
        </w:rPr>
        <w:lastRenderedPageBreak/>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A45D5A"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A45D5A">
        <w:rPr>
          <w:b/>
          <w:szCs w:val="24"/>
        </w:rPr>
        <w:t>Оценочная стадия</w:t>
      </w:r>
      <w:bookmarkEnd w:id="202"/>
      <w:bookmarkEnd w:id="203"/>
      <w:bookmarkEnd w:id="204"/>
      <w:bookmarkEnd w:id="205"/>
    </w:p>
    <w:p w14:paraId="36FACAF6" w14:textId="1A1FA396" w:rsidR="00560BD2" w:rsidRPr="00560BD2" w:rsidRDefault="007A1F3E" w:rsidP="00EC58E1">
      <w:pPr>
        <w:pStyle w:val="4-"/>
        <w:numPr>
          <w:ilvl w:val="3"/>
          <w:numId w:val="44"/>
        </w:numPr>
        <w:tabs>
          <w:tab w:val="left" w:pos="1418"/>
        </w:tabs>
        <w:spacing w:line="276" w:lineRule="auto"/>
        <w:ind w:left="0" w:firstLine="709"/>
        <w:rPr>
          <w:b/>
          <w:szCs w:val="24"/>
          <w:highlight w:val="yellow"/>
          <w:lang w:val="x-none"/>
        </w:rPr>
      </w:pPr>
      <w:r w:rsidRPr="00A45D5A">
        <w:rPr>
          <w:szCs w:val="24"/>
        </w:rPr>
        <w:t xml:space="preserve"> В </w:t>
      </w:r>
      <w:proofErr w:type="gramStart"/>
      <w:r w:rsidRPr="00A45D5A">
        <w:rPr>
          <w:szCs w:val="24"/>
        </w:rPr>
        <w:t>рамках</w:t>
      </w:r>
      <w:proofErr w:type="gramEnd"/>
      <w:r w:rsidRPr="00A45D5A">
        <w:rPr>
          <w:szCs w:val="24"/>
        </w:rPr>
        <w:t xml:space="preserve"> оценочной</w:t>
      </w:r>
      <w:r w:rsidRPr="00907B0C">
        <w:rPr>
          <w:szCs w:val="24"/>
        </w:rPr>
        <w:t xml:space="preserve"> стадии Закупочная комиссия оценивает и сопоставляет </w:t>
      </w:r>
      <w:r w:rsidRPr="00A45D5A">
        <w:rPr>
          <w:szCs w:val="24"/>
        </w:rPr>
        <w:t xml:space="preserve">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A45D5A">
        <w:rPr>
          <w:szCs w:val="24"/>
        </w:rPr>
        <w:t>следующего критерия: наименьшая стоимость заявки</w:t>
      </w:r>
      <w:r w:rsidR="00A45D5A">
        <w:rPr>
          <w:szCs w:val="24"/>
        </w:rPr>
        <w:t>.</w:t>
      </w:r>
    </w:p>
    <w:p w14:paraId="09117FEA" w14:textId="77777777" w:rsidR="00560BD2" w:rsidRPr="00556B64" w:rsidRDefault="00560BD2" w:rsidP="00560BD2">
      <w:pPr>
        <w:pStyle w:val="4-"/>
        <w:numPr>
          <w:ilvl w:val="0"/>
          <w:numId w:val="0"/>
        </w:numPr>
        <w:tabs>
          <w:tab w:val="left" w:pos="1418"/>
        </w:tabs>
        <w:spacing w:line="276" w:lineRule="auto"/>
        <w:ind w:left="709"/>
        <w:rPr>
          <w:b/>
          <w:color w:val="0070C0"/>
          <w:szCs w:val="24"/>
          <w:highlight w:val="yellow"/>
          <w:lang w:val="x-none"/>
        </w:rPr>
      </w:pP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lastRenderedPageBreak/>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lastRenderedPageBreak/>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25B9A113"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A45D5A">
        <w:rPr>
          <w:szCs w:val="24"/>
        </w:rPr>
        <w:t>предпринимательства в закупках товаров, работ, услуг отдельными видами юридических лиц"</w:t>
      </w:r>
      <w:r w:rsidR="003234A0" w:rsidRPr="00A45D5A">
        <w:rPr>
          <w:szCs w:val="24"/>
        </w:rPr>
        <w:t>-</w:t>
      </w:r>
      <w:r w:rsidR="003234A0" w:rsidRPr="00A45D5A">
        <w:rPr>
          <w:bCs/>
          <w:sz w:val="22"/>
          <w:szCs w:val="24"/>
          <w:lang w:eastAsia="ar-SA"/>
        </w:rPr>
        <w:t xml:space="preserve"> </w:t>
      </w:r>
      <w:r w:rsidR="003234A0" w:rsidRPr="00A45D5A">
        <w:rPr>
          <w:bCs/>
          <w:szCs w:val="24"/>
        </w:rPr>
        <w:t>не более 30 календарных дней</w:t>
      </w:r>
      <w:proofErr w:type="gramEnd"/>
      <w:r w:rsidR="003234A0" w:rsidRPr="00A45D5A">
        <w:rPr>
          <w:bCs/>
          <w:szCs w:val="24"/>
        </w:rPr>
        <w:t xml:space="preserve"> со дня подписания заказчиком документа о приеме товара</w:t>
      </w:r>
      <w:r w:rsidR="00A45D5A">
        <w:rPr>
          <w:bCs/>
          <w:szCs w:val="24"/>
        </w:rPr>
        <w:t xml:space="preserve"> </w:t>
      </w:r>
      <w:r w:rsidR="003234A0" w:rsidRPr="00A45D5A">
        <w:rPr>
          <w:bCs/>
          <w:szCs w:val="24"/>
        </w:rPr>
        <w:t>(выполнении работы, оказания услуги) по договору</w:t>
      </w:r>
      <w:r w:rsidR="00A45D5A">
        <w:rPr>
          <w:bCs/>
          <w:szCs w:val="24"/>
        </w:rPr>
        <w:t xml:space="preserve"> (</w:t>
      </w:r>
      <w:r w:rsidR="003234A0" w:rsidRPr="00A45D5A">
        <w:rPr>
          <w:bCs/>
          <w:szCs w:val="24"/>
        </w:rPr>
        <w:t>отдельному этапу договора)</w:t>
      </w:r>
      <w:r w:rsidR="00955C48" w:rsidRPr="00A45D5A">
        <w:rPr>
          <w:bCs/>
          <w:szCs w:val="24"/>
        </w:rPr>
        <w:t>.</w:t>
      </w:r>
    </w:p>
    <w:p w14:paraId="688AC212" w14:textId="77777777"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Pr="00955C48">
        <w:rPr>
          <w:szCs w:val="24"/>
        </w:rPr>
        <w:t xml:space="preserve">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45D5A" w:rsidRDefault="001B0985" w:rsidP="00A45D5A">
      <w:pPr>
        <w:pStyle w:val="3-"/>
        <w:widowControl w:val="0"/>
        <w:numPr>
          <w:ilvl w:val="2"/>
          <w:numId w:val="44"/>
        </w:numPr>
        <w:ind w:left="0" w:firstLine="709"/>
        <w:rPr>
          <w:szCs w:val="24"/>
        </w:rPr>
      </w:pPr>
      <w:r w:rsidRPr="00A45D5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4F387965" w:rsidR="00D77B28" w:rsidRPr="00A45D5A" w:rsidRDefault="00D77B28" w:rsidP="00A45D5A">
      <w:pPr>
        <w:pStyle w:val="3-"/>
        <w:numPr>
          <w:ilvl w:val="2"/>
          <w:numId w:val="52"/>
        </w:numPr>
        <w:tabs>
          <w:tab w:val="left" w:pos="1418"/>
          <w:tab w:val="left" w:pos="1560"/>
        </w:tabs>
        <w:spacing w:before="0" w:after="0" w:line="276" w:lineRule="auto"/>
        <w:ind w:left="0" w:firstLine="851"/>
        <w:rPr>
          <w:szCs w:val="24"/>
        </w:rPr>
      </w:pPr>
      <w:r w:rsidRPr="00A45D5A">
        <w:t xml:space="preserve">Предполагается, что подведение итогов закупки будет осуществлено по адресу фактического нахождения Организатора закупки в срок до </w:t>
      </w:r>
      <w:r w:rsidR="00CE06D6" w:rsidRPr="00CE06D6">
        <w:rPr>
          <w:b/>
        </w:rPr>
        <w:t>10</w:t>
      </w:r>
      <w:r w:rsidRPr="00A45D5A">
        <w:rPr>
          <w:b/>
        </w:rPr>
        <w:t xml:space="preserve"> </w:t>
      </w:r>
      <w:r w:rsidR="00CE06D6">
        <w:rPr>
          <w:b/>
        </w:rPr>
        <w:t>сентября</w:t>
      </w:r>
      <w:r w:rsidRPr="00A45D5A">
        <w:rPr>
          <w:b/>
        </w:rPr>
        <w:t xml:space="preserve"> 201</w:t>
      </w:r>
      <w:r w:rsidR="0003059D" w:rsidRPr="00A45D5A">
        <w:rPr>
          <w:b/>
        </w:rPr>
        <w:t>8</w:t>
      </w:r>
      <w:r w:rsidR="00CE06D6">
        <w:rPr>
          <w:b/>
        </w:rPr>
        <w:t xml:space="preserve"> г. 16</w:t>
      </w:r>
      <w:r w:rsidRPr="00A45D5A">
        <w:rPr>
          <w:b/>
        </w:rPr>
        <w:t>:00</w:t>
      </w:r>
      <w:r w:rsidRPr="00A45D5A">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lastRenderedPageBreak/>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lastRenderedPageBreak/>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7761A7">
        <w:trPr>
          <w:cantSplit/>
        </w:trPr>
        <w:tc>
          <w:tcPr>
            <w:tcW w:w="5184" w:type="dxa"/>
          </w:tcPr>
          <w:p w14:paraId="6ECE5340" w14:textId="4E7FFC05" w:rsidR="00DD014F" w:rsidRPr="002436AB" w:rsidRDefault="00DD014F" w:rsidP="004F02EF">
            <w:pPr>
              <w:tabs>
                <w:tab w:val="left" w:pos="1080"/>
              </w:tabs>
              <w:spacing w:line="240" w:lineRule="auto"/>
              <w:ind w:firstLine="0"/>
            </w:pPr>
            <w:r w:rsidRPr="002436AB">
              <w:t xml:space="preserve">Итоговая стоимость </w:t>
            </w:r>
            <w:r w:rsidR="004F02EF">
              <w:t>договора</w:t>
            </w:r>
            <w:r w:rsidRPr="002436AB">
              <w:t>,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7761A7">
        <w:trPr>
          <w:cantSplit/>
        </w:trPr>
        <w:tc>
          <w:tcPr>
            <w:tcW w:w="5184" w:type="dxa"/>
          </w:tcPr>
          <w:p w14:paraId="5926FA25" w14:textId="77777777" w:rsidR="007761A7" w:rsidRDefault="007761A7" w:rsidP="005375B4">
            <w:pPr>
              <w:tabs>
                <w:tab w:val="left" w:pos="1080"/>
              </w:tabs>
              <w:spacing w:line="240" w:lineRule="auto"/>
              <w:ind w:firstLine="0"/>
            </w:pPr>
          </w:p>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9C39AA6" w14:textId="77777777" w:rsidR="007761A7" w:rsidRDefault="007761A7" w:rsidP="005375B4">
            <w:pPr>
              <w:tabs>
                <w:tab w:val="left" w:pos="1080"/>
              </w:tabs>
              <w:spacing w:line="240" w:lineRule="auto"/>
              <w:ind w:firstLine="0"/>
            </w:pPr>
          </w:p>
          <w:p w14:paraId="0EC9B031" w14:textId="7BBF0AFC" w:rsidR="00DD014F" w:rsidRPr="002436AB" w:rsidRDefault="00DD014F" w:rsidP="005375B4">
            <w:pPr>
              <w:tabs>
                <w:tab w:val="left" w:pos="1080"/>
              </w:tabs>
              <w:spacing w:line="240" w:lineRule="auto"/>
              <w:ind w:firstLine="0"/>
            </w:pPr>
            <w:r w:rsidRPr="002436AB">
              <w:t>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7761A7">
        <w:trPr>
          <w:cantSplit/>
        </w:trPr>
        <w:tc>
          <w:tcPr>
            <w:tcW w:w="5184" w:type="dxa"/>
          </w:tcPr>
          <w:p w14:paraId="30107BD1" w14:textId="77777777" w:rsidR="007761A7" w:rsidRDefault="007761A7" w:rsidP="005375B4">
            <w:pPr>
              <w:tabs>
                <w:tab w:val="left" w:pos="1080"/>
              </w:tabs>
              <w:spacing w:line="240" w:lineRule="auto"/>
              <w:ind w:firstLine="0"/>
            </w:pPr>
          </w:p>
          <w:p w14:paraId="40641785" w14:textId="77777777" w:rsidR="00DD014F" w:rsidRPr="002436AB" w:rsidRDefault="00DD014F" w:rsidP="005375B4">
            <w:pPr>
              <w:tabs>
                <w:tab w:val="left" w:pos="1080"/>
              </w:tabs>
              <w:spacing w:line="240" w:lineRule="auto"/>
              <w:ind w:firstLine="0"/>
            </w:pPr>
            <w:r w:rsidRPr="002436AB">
              <w:t>Итого,</w:t>
            </w:r>
          </w:p>
          <w:p w14:paraId="5AE7131F" w14:textId="014EB1A3" w:rsidR="00DD014F" w:rsidRPr="002436AB" w:rsidRDefault="00DD014F" w:rsidP="004F02EF">
            <w:pPr>
              <w:tabs>
                <w:tab w:val="left" w:pos="1080"/>
              </w:tabs>
              <w:spacing w:line="240" w:lineRule="auto"/>
              <w:ind w:firstLine="0"/>
            </w:pPr>
            <w:r w:rsidRPr="002436AB">
              <w:t xml:space="preserve">стоимость </w:t>
            </w:r>
            <w:r w:rsidR="004F02EF">
              <w:t>договора</w:t>
            </w:r>
            <w:r w:rsidRPr="002436AB">
              <w:t xml:space="preserve"> с НДС, руб.</w:t>
            </w:r>
          </w:p>
        </w:tc>
        <w:tc>
          <w:tcPr>
            <w:tcW w:w="4494" w:type="dxa"/>
          </w:tcPr>
          <w:p w14:paraId="036ACC88" w14:textId="3942C44F" w:rsidR="007761A7" w:rsidRDefault="007761A7" w:rsidP="005375B4">
            <w:pPr>
              <w:tabs>
                <w:tab w:val="left" w:pos="1080"/>
              </w:tabs>
              <w:spacing w:line="240" w:lineRule="auto"/>
              <w:ind w:firstLine="0"/>
            </w:pPr>
          </w:p>
          <w:p w14:paraId="6DD562E0" w14:textId="33353B73" w:rsidR="00DD014F" w:rsidRPr="002436AB" w:rsidRDefault="00DD014F" w:rsidP="005375B4">
            <w:pPr>
              <w:tabs>
                <w:tab w:val="left" w:pos="1080"/>
              </w:tabs>
              <w:spacing w:line="240" w:lineRule="auto"/>
              <w:ind w:firstLine="0"/>
            </w:pPr>
            <w:r w:rsidRPr="002436AB">
              <w:t>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r w:rsidR="004F02EF" w:rsidRPr="005174A5" w14:paraId="481586DF" w14:textId="77777777" w:rsidTr="007761A7">
        <w:trPr>
          <w:cantSplit/>
        </w:trPr>
        <w:tc>
          <w:tcPr>
            <w:tcW w:w="5184" w:type="dxa"/>
          </w:tcPr>
          <w:p w14:paraId="681646AD" w14:textId="446C8915" w:rsidR="004F02EF" w:rsidRDefault="004F02EF" w:rsidP="004F02EF">
            <w:pPr>
              <w:tabs>
                <w:tab w:val="left" w:pos="1080"/>
              </w:tabs>
              <w:spacing w:line="240" w:lineRule="auto"/>
              <w:ind w:firstLine="0"/>
              <w:rPr>
                <w:snapToGrid w:val="0"/>
                <w:sz w:val="24"/>
                <w:szCs w:val="24"/>
                <w:lang w:eastAsia="ru-RU"/>
              </w:rPr>
            </w:pPr>
          </w:p>
          <w:p w14:paraId="46F51D29" w14:textId="77777777" w:rsidR="004F02EF" w:rsidRDefault="004F02EF" w:rsidP="004F02EF">
            <w:pPr>
              <w:tabs>
                <w:tab w:val="left" w:pos="1080"/>
              </w:tabs>
              <w:spacing w:line="240" w:lineRule="auto"/>
              <w:ind w:firstLine="0"/>
              <w:rPr>
                <w:snapToGrid w:val="0"/>
                <w:sz w:val="24"/>
                <w:szCs w:val="24"/>
                <w:lang w:eastAsia="ru-RU"/>
              </w:rPr>
            </w:pPr>
            <w:r>
              <w:rPr>
                <w:snapToGrid w:val="0"/>
                <w:sz w:val="24"/>
                <w:szCs w:val="24"/>
                <w:lang w:eastAsia="ru-RU"/>
              </w:rPr>
              <w:t xml:space="preserve">Стоимость </w:t>
            </w:r>
            <w:proofErr w:type="gramStart"/>
            <w:r>
              <w:rPr>
                <w:snapToGrid w:val="0"/>
                <w:sz w:val="24"/>
                <w:szCs w:val="24"/>
                <w:lang w:eastAsia="ru-RU"/>
              </w:rPr>
              <w:t>лицензионного</w:t>
            </w:r>
            <w:proofErr w:type="gramEnd"/>
          </w:p>
          <w:p w14:paraId="66894236" w14:textId="4612DAD6" w:rsidR="004F02EF" w:rsidRPr="00C2325F" w:rsidRDefault="007761A7" w:rsidP="004F02EF">
            <w:pPr>
              <w:tabs>
                <w:tab w:val="left" w:pos="1080"/>
              </w:tabs>
              <w:spacing w:line="240" w:lineRule="auto"/>
              <w:ind w:firstLine="0"/>
              <w:rPr>
                <w:snapToGrid w:val="0"/>
                <w:sz w:val="24"/>
                <w:szCs w:val="24"/>
                <w:lang w:eastAsia="ru-RU"/>
              </w:rPr>
            </w:pPr>
            <w:r>
              <w:rPr>
                <w:snapToGrid w:val="0"/>
                <w:sz w:val="24"/>
                <w:szCs w:val="24"/>
                <w:lang w:eastAsia="ru-RU"/>
              </w:rPr>
              <w:t>в</w:t>
            </w:r>
            <w:r w:rsidR="004F02EF">
              <w:rPr>
                <w:snapToGrid w:val="0"/>
                <w:sz w:val="24"/>
                <w:szCs w:val="24"/>
                <w:lang w:eastAsia="ru-RU"/>
              </w:rPr>
              <w:t>ознаграждения</w:t>
            </w:r>
            <w:r>
              <w:rPr>
                <w:snapToGrid w:val="0"/>
                <w:sz w:val="24"/>
                <w:szCs w:val="24"/>
                <w:lang w:eastAsia="ru-RU"/>
              </w:rPr>
              <w:t>,</w:t>
            </w:r>
            <w:r w:rsidR="004F02EF" w:rsidRPr="008E7EB8">
              <w:rPr>
                <w:snapToGrid w:val="0"/>
                <w:sz w:val="24"/>
                <w:szCs w:val="24"/>
                <w:lang w:eastAsia="ru-RU"/>
              </w:rPr>
              <w:t xml:space="preserve"> без НДС, руб.</w:t>
            </w:r>
          </w:p>
        </w:tc>
        <w:tc>
          <w:tcPr>
            <w:tcW w:w="4494" w:type="dxa"/>
          </w:tcPr>
          <w:p w14:paraId="39A24BD7" w14:textId="5F181767" w:rsidR="004F02EF" w:rsidRDefault="004F02EF" w:rsidP="004F02EF">
            <w:pPr>
              <w:tabs>
                <w:tab w:val="left" w:pos="1080"/>
              </w:tabs>
              <w:spacing w:line="240" w:lineRule="auto"/>
              <w:ind w:firstLine="0"/>
            </w:pPr>
          </w:p>
          <w:p w14:paraId="3ABDFA71" w14:textId="22444DA6" w:rsidR="004F02EF" w:rsidRPr="005174A5" w:rsidRDefault="004F02EF" w:rsidP="004F02EF">
            <w:pPr>
              <w:tabs>
                <w:tab w:val="left" w:pos="1080"/>
              </w:tabs>
              <w:spacing w:line="240" w:lineRule="auto"/>
              <w:ind w:firstLine="0"/>
            </w:pPr>
            <w:r w:rsidRPr="005174A5">
              <w:t>___________________________</w:t>
            </w:r>
          </w:p>
          <w:p w14:paraId="253D9F50" w14:textId="414402DB" w:rsidR="004F02EF" w:rsidRDefault="004F02EF" w:rsidP="007761A7">
            <w:pPr>
              <w:tabs>
                <w:tab w:val="left" w:pos="1080"/>
              </w:tabs>
              <w:spacing w:line="240" w:lineRule="auto"/>
              <w:ind w:firstLine="0"/>
            </w:pPr>
            <w:r>
              <w:t>(</w:t>
            </w:r>
            <w:r w:rsidRPr="005174A5">
              <w:t>стоимость, рублей, без НДС)</w:t>
            </w:r>
          </w:p>
        </w:tc>
      </w:tr>
      <w:tr w:rsidR="007761A7" w:rsidRPr="005174A5" w14:paraId="1DD315E0" w14:textId="77777777" w:rsidTr="007761A7">
        <w:trPr>
          <w:cantSplit/>
        </w:trPr>
        <w:tc>
          <w:tcPr>
            <w:tcW w:w="5184" w:type="dxa"/>
          </w:tcPr>
          <w:p w14:paraId="48FA77B0" w14:textId="77777777" w:rsidR="007761A7" w:rsidRDefault="007761A7" w:rsidP="00471CF0">
            <w:pPr>
              <w:tabs>
                <w:tab w:val="left" w:pos="1080"/>
              </w:tabs>
              <w:spacing w:line="240" w:lineRule="auto"/>
              <w:ind w:firstLine="0"/>
              <w:rPr>
                <w:snapToGrid w:val="0"/>
                <w:sz w:val="24"/>
                <w:szCs w:val="24"/>
                <w:lang w:eastAsia="ru-RU"/>
              </w:rPr>
            </w:pPr>
          </w:p>
          <w:p w14:paraId="1C0BAEB9" w14:textId="77777777" w:rsidR="007761A7" w:rsidRDefault="007761A7" w:rsidP="00471CF0">
            <w:pPr>
              <w:tabs>
                <w:tab w:val="left" w:pos="1080"/>
              </w:tabs>
              <w:spacing w:line="240" w:lineRule="auto"/>
              <w:ind w:firstLine="0"/>
              <w:rPr>
                <w:snapToGrid w:val="0"/>
                <w:sz w:val="24"/>
                <w:szCs w:val="24"/>
                <w:lang w:eastAsia="ru-RU"/>
              </w:rPr>
            </w:pPr>
            <w:r>
              <w:rPr>
                <w:snapToGrid w:val="0"/>
                <w:sz w:val="24"/>
                <w:szCs w:val="24"/>
                <w:lang w:eastAsia="ru-RU"/>
              </w:rPr>
              <w:t xml:space="preserve">Стоимость услуг </w:t>
            </w:r>
            <w:proofErr w:type="gramStart"/>
            <w:r>
              <w:rPr>
                <w:snapToGrid w:val="0"/>
                <w:sz w:val="24"/>
                <w:szCs w:val="24"/>
                <w:lang w:eastAsia="ru-RU"/>
              </w:rPr>
              <w:t>по</w:t>
            </w:r>
            <w:proofErr w:type="gramEnd"/>
            <w:r>
              <w:rPr>
                <w:snapToGrid w:val="0"/>
                <w:sz w:val="24"/>
                <w:szCs w:val="24"/>
                <w:lang w:eastAsia="ru-RU"/>
              </w:rPr>
              <w:t xml:space="preserve"> </w:t>
            </w:r>
          </w:p>
          <w:p w14:paraId="73FAD1A4" w14:textId="77777777" w:rsidR="007761A7" w:rsidRDefault="007761A7" w:rsidP="00471CF0">
            <w:pPr>
              <w:tabs>
                <w:tab w:val="left" w:pos="1080"/>
              </w:tabs>
              <w:spacing w:line="240" w:lineRule="auto"/>
              <w:ind w:firstLine="0"/>
              <w:rPr>
                <w:snapToGrid w:val="0"/>
                <w:sz w:val="24"/>
                <w:szCs w:val="24"/>
                <w:lang w:eastAsia="ru-RU"/>
              </w:rPr>
            </w:pPr>
            <w:r>
              <w:rPr>
                <w:snapToGrid w:val="0"/>
                <w:sz w:val="24"/>
                <w:szCs w:val="24"/>
                <w:lang w:eastAsia="ru-RU"/>
              </w:rPr>
              <w:t xml:space="preserve">информационному обслуживанию </w:t>
            </w:r>
          </w:p>
          <w:p w14:paraId="6C5359CD" w14:textId="784985A6" w:rsidR="007761A7" w:rsidRPr="00C2325F" w:rsidRDefault="007761A7" w:rsidP="00471CF0">
            <w:pPr>
              <w:tabs>
                <w:tab w:val="left" w:pos="1080"/>
              </w:tabs>
              <w:spacing w:line="240" w:lineRule="auto"/>
              <w:ind w:firstLine="0"/>
              <w:rPr>
                <w:snapToGrid w:val="0"/>
                <w:sz w:val="24"/>
                <w:szCs w:val="24"/>
                <w:lang w:eastAsia="ru-RU"/>
              </w:rPr>
            </w:pPr>
            <w:r>
              <w:rPr>
                <w:snapToGrid w:val="0"/>
                <w:sz w:val="24"/>
                <w:szCs w:val="24"/>
                <w:lang w:eastAsia="ru-RU"/>
              </w:rPr>
              <w:t>экземпляров,</w:t>
            </w:r>
            <w:r w:rsidRPr="008E7EB8">
              <w:rPr>
                <w:snapToGrid w:val="0"/>
                <w:sz w:val="24"/>
                <w:szCs w:val="24"/>
                <w:lang w:eastAsia="ru-RU"/>
              </w:rPr>
              <w:t xml:space="preserve"> без НДС, руб.</w:t>
            </w:r>
          </w:p>
        </w:tc>
        <w:tc>
          <w:tcPr>
            <w:tcW w:w="4494" w:type="dxa"/>
          </w:tcPr>
          <w:p w14:paraId="01695571" w14:textId="77777777" w:rsidR="007761A7" w:rsidRDefault="007761A7" w:rsidP="00471CF0">
            <w:pPr>
              <w:tabs>
                <w:tab w:val="left" w:pos="1080"/>
              </w:tabs>
              <w:spacing w:line="240" w:lineRule="auto"/>
              <w:ind w:firstLine="0"/>
            </w:pPr>
          </w:p>
          <w:p w14:paraId="54A8F001" w14:textId="4CAD2D95" w:rsidR="007761A7" w:rsidRPr="005174A5" w:rsidRDefault="007761A7" w:rsidP="00471CF0">
            <w:pPr>
              <w:tabs>
                <w:tab w:val="left" w:pos="1080"/>
              </w:tabs>
              <w:spacing w:line="240" w:lineRule="auto"/>
              <w:ind w:firstLine="0"/>
            </w:pPr>
            <w:r w:rsidRPr="005174A5">
              <w:t>_________________________</w:t>
            </w:r>
          </w:p>
          <w:p w14:paraId="700C2ACE" w14:textId="77777777" w:rsidR="007761A7" w:rsidRDefault="007761A7" w:rsidP="00471CF0">
            <w:pPr>
              <w:tabs>
                <w:tab w:val="left" w:pos="1080"/>
              </w:tabs>
              <w:spacing w:line="240" w:lineRule="auto"/>
              <w:ind w:firstLine="0"/>
            </w:pPr>
            <w:r>
              <w:t>(</w:t>
            </w:r>
            <w:r w:rsidRPr="005174A5">
              <w:t>стоимость, рублей, без НДС)</w:t>
            </w:r>
          </w:p>
        </w:tc>
      </w:tr>
      <w:tr w:rsidR="007761A7" w:rsidRPr="005174A5" w14:paraId="30341C86" w14:textId="77777777" w:rsidTr="007761A7">
        <w:trPr>
          <w:cantSplit/>
        </w:trPr>
        <w:tc>
          <w:tcPr>
            <w:tcW w:w="5184" w:type="dxa"/>
          </w:tcPr>
          <w:p w14:paraId="45FB01B9" w14:textId="77777777" w:rsidR="007761A7" w:rsidRDefault="007761A7" w:rsidP="00471CF0">
            <w:pPr>
              <w:tabs>
                <w:tab w:val="left" w:pos="1080"/>
              </w:tabs>
              <w:spacing w:line="240" w:lineRule="auto"/>
              <w:ind w:firstLine="0"/>
            </w:pPr>
          </w:p>
          <w:p w14:paraId="497DFDC2" w14:textId="77777777" w:rsidR="007761A7" w:rsidRPr="008E7EB8" w:rsidRDefault="007761A7" w:rsidP="00471CF0">
            <w:pPr>
              <w:tabs>
                <w:tab w:val="left" w:pos="1080"/>
              </w:tabs>
              <w:spacing w:line="240" w:lineRule="auto"/>
              <w:ind w:firstLine="0"/>
              <w:rPr>
                <w:snapToGrid w:val="0"/>
                <w:sz w:val="24"/>
                <w:szCs w:val="24"/>
                <w:lang w:eastAsia="ru-RU"/>
              </w:rPr>
            </w:pPr>
            <w:r w:rsidRPr="005174A5">
              <w:t>кроме того НДС, руб.</w:t>
            </w:r>
          </w:p>
        </w:tc>
        <w:tc>
          <w:tcPr>
            <w:tcW w:w="4494" w:type="dxa"/>
          </w:tcPr>
          <w:p w14:paraId="017CD65E" w14:textId="77777777" w:rsidR="007761A7" w:rsidRDefault="007761A7" w:rsidP="00471CF0">
            <w:pPr>
              <w:tabs>
                <w:tab w:val="left" w:pos="1080"/>
              </w:tabs>
              <w:spacing w:line="240" w:lineRule="auto"/>
              <w:ind w:firstLine="0"/>
            </w:pPr>
          </w:p>
          <w:p w14:paraId="2D38944A" w14:textId="77777777" w:rsidR="007761A7" w:rsidRPr="005174A5" w:rsidRDefault="007761A7" w:rsidP="00471CF0">
            <w:pPr>
              <w:tabs>
                <w:tab w:val="left" w:pos="1080"/>
              </w:tabs>
              <w:spacing w:line="240" w:lineRule="auto"/>
              <w:ind w:firstLine="0"/>
            </w:pPr>
            <w:r w:rsidRPr="005174A5">
              <w:t>____________________________</w:t>
            </w:r>
          </w:p>
          <w:p w14:paraId="3B93B6F9" w14:textId="77777777" w:rsidR="007761A7" w:rsidRDefault="007761A7" w:rsidP="007761A7">
            <w:pPr>
              <w:tabs>
                <w:tab w:val="left" w:pos="1080"/>
              </w:tabs>
              <w:spacing w:line="240" w:lineRule="auto"/>
              <w:ind w:firstLine="0"/>
              <w:rPr>
                <w:snapToGrid w:val="0"/>
                <w:sz w:val="24"/>
                <w:szCs w:val="24"/>
                <w:lang w:eastAsia="ru-RU"/>
              </w:rPr>
            </w:pPr>
            <w:proofErr w:type="gramStart"/>
            <w:r w:rsidRPr="005174A5">
              <w:t>(НДС по стоимости</w:t>
            </w:r>
            <w:r>
              <w:t xml:space="preserve"> </w:t>
            </w:r>
            <w:r>
              <w:rPr>
                <w:snapToGrid w:val="0"/>
                <w:sz w:val="24"/>
                <w:szCs w:val="24"/>
                <w:lang w:eastAsia="ru-RU"/>
              </w:rPr>
              <w:t xml:space="preserve">услуг по </w:t>
            </w:r>
            <w:proofErr w:type="gramEnd"/>
          </w:p>
          <w:p w14:paraId="2CDF3A83" w14:textId="77777777" w:rsidR="007761A7" w:rsidRDefault="007761A7" w:rsidP="007761A7">
            <w:pPr>
              <w:tabs>
                <w:tab w:val="left" w:pos="1080"/>
              </w:tabs>
              <w:spacing w:line="240" w:lineRule="auto"/>
              <w:ind w:firstLine="0"/>
              <w:rPr>
                <w:snapToGrid w:val="0"/>
                <w:sz w:val="24"/>
                <w:szCs w:val="24"/>
                <w:lang w:eastAsia="ru-RU"/>
              </w:rPr>
            </w:pPr>
            <w:r>
              <w:rPr>
                <w:snapToGrid w:val="0"/>
                <w:sz w:val="24"/>
                <w:szCs w:val="24"/>
                <w:lang w:eastAsia="ru-RU"/>
              </w:rPr>
              <w:t xml:space="preserve">информационному обслуживанию </w:t>
            </w:r>
          </w:p>
          <w:p w14:paraId="6E9DA0F0" w14:textId="0AD47515" w:rsidR="007761A7" w:rsidRPr="005174A5" w:rsidRDefault="007761A7" w:rsidP="007761A7">
            <w:pPr>
              <w:tabs>
                <w:tab w:val="left" w:pos="1080"/>
              </w:tabs>
              <w:spacing w:line="240" w:lineRule="auto"/>
              <w:ind w:firstLine="0"/>
            </w:pPr>
            <w:r>
              <w:rPr>
                <w:snapToGrid w:val="0"/>
                <w:sz w:val="24"/>
                <w:szCs w:val="24"/>
                <w:lang w:eastAsia="ru-RU"/>
              </w:rPr>
              <w:t>экземпляров</w:t>
            </w:r>
            <w:r w:rsidRPr="005174A5">
              <w:t>, рублей)</w:t>
            </w:r>
          </w:p>
        </w:tc>
      </w:tr>
      <w:tr w:rsidR="007761A7" w:rsidRPr="005174A5" w14:paraId="2AACF9DE" w14:textId="77777777" w:rsidTr="007761A7">
        <w:trPr>
          <w:cantSplit/>
        </w:trPr>
        <w:tc>
          <w:tcPr>
            <w:tcW w:w="5184" w:type="dxa"/>
          </w:tcPr>
          <w:p w14:paraId="5A37102D" w14:textId="77777777" w:rsidR="007761A7" w:rsidRDefault="007761A7" w:rsidP="00471CF0">
            <w:pPr>
              <w:tabs>
                <w:tab w:val="left" w:pos="1080"/>
              </w:tabs>
              <w:spacing w:line="240" w:lineRule="auto"/>
              <w:ind w:firstLine="0"/>
              <w:rPr>
                <w:snapToGrid w:val="0"/>
                <w:sz w:val="24"/>
                <w:szCs w:val="24"/>
                <w:lang w:eastAsia="ru-RU"/>
              </w:rPr>
            </w:pPr>
          </w:p>
          <w:p w14:paraId="2AFBA1AE" w14:textId="77777777" w:rsidR="007761A7" w:rsidRDefault="007761A7" w:rsidP="007761A7">
            <w:pPr>
              <w:tabs>
                <w:tab w:val="left" w:pos="1080"/>
              </w:tabs>
              <w:spacing w:line="240" w:lineRule="auto"/>
              <w:ind w:firstLine="0"/>
              <w:rPr>
                <w:snapToGrid w:val="0"/>
                <w:sz w:val="24"/>
                <w:szCs w:val="24"/>
                <w:lang w:eastAsia="ru-RU"/>
              </w:rPr>
            </w:pPr>
            <w:r>
              <w:rPr>
                <w:snapToGrid w:val="0"/>
                <w:sz w:val="24"/>
                <w:szCs w:val="24"/>
                <w:lang w:eastAsia="ru-RU"/>
              </w:rPr>
              <w:t xml:space="preserve">Стоимость услуг </w:t>
            </w:r>
            <w:proofErr w:type="gramStart"/>
            <w:r>
              <w:rPr>
                <w:snapToGrid w:val="0"/>
                <w:sz w:val="24"/>
                <w:szCs w:val="24"/>
                <w:lang w:eastAsia="ru-RU"/>
              </w:rPr>
              <w:t>по</w:t>
            </w:r>
            <w:proofErr w:type="gramEnd"/>
            <w:r>
              <w:rPr>
                <w:snapToGrid w:val="0"/>
                <w:sz w:val="24"/>
                <w:szCs w:val="24"/>
                <w:lang w:eastAsia="ru-RU"/>
              </w:rPr>
              <w:t xml:space="preserve"> </w:t>
            </w:r>
          </w:p>
          <w:p w14:paraId="12765FCA" w14:textId="77777777" w:rsidR="007761A7" w:rsidRDefault="007761A7" w:rsidP="007761A7">
            <w:pPr>
              <w:tabs>
                <w:tab w:val="left" w:pos="1080"/>
              </w:tabs>
              <w:spacing w:line="240" w:lineRule="auto"/>
              <w:ind w:firstLine="0"/>
              <w:rPr>
                <w:snapToGrid w:val="0"/>
                <w:sz w:val="24"/>
                <w:szCs w:val="24"/>
                <w:lang w:eastAsia="ru-RU"/>
              </w:rPr>
            </w:pPr>
            <w:r>
              <w:rPr>
                <w:snapToGrid w:val="0"/>
                <w:sz w:val="24"/>
                <w:szCs w:val="24"/>
                <w:lang w:eastAsia="ru-RU"/>
              </w:rPr>
              <w:t xml:space="preserve">информационному обслуживанию </w:t>
            </w:r>
          </w:p>
          <w:p w14:paraId="49F27B63" w14:textId="4639DE19" w:rsidR="007761A7" w:rsidRDefault="007761A7" w:rsidP="007761A7">
            <w:pPr>
              <w:tabs>
                <w:tab w:val="left" w:pos="1080"/>
              </w:tabs>
              <w:spacing w:line="240" w:lineRule="auto"/>
              <w:ind w:firstLine="0"/>
            </w:pPr>
            <w:r>
              <w:rPr>
                <w:snapToGrid w:val="0"/>
                <w:sz w:val="24"/>
                <w:szCs w:val="24"/>
                <w:lang w:eastAsia="ru-RU"/>
              </w:rPr>
              <w:t xml:space="preserve">экземпляров, </w:t>
            </w:r>
            <w:r w:rsidRPr="008E7EB8">
              <w:rPr>
                <w:snapToGrid w:val="0"/>
                <w:sz w:val="24"/>
                <w:szCs w:val="24"/>
                <w:lang w:eastAsia="ru-RU"/>
              </w:rPr>
              <w:t>с НДС, руб.</w:t>
            </w:r>
          </w:p>
        </w:tc>
        <w:tc>
          <w:tcPr>
            <w:tcW w:w="4494" w:type="dxa"/>
          </w:tcPr>
          <w:p w14:paraId="76746C37" w14:textId="77777777" w:rsidR="007761A7" w:rsidRDefault="007761A7" w:rsidP="00471CF0">
            <w:pPr>
              <w:tabs>
                <w:tab w:val="left" w:pos="1080"/>
              </w:tabs>
              <w:spacing w:line="240" w:lineRule="auto"/>
              <w:ind w:firstLine="0"/>
            </w:pPr>
          </w:p>
          <w:p w14:paraId="6B685F5B" w14:textId="77777777" w:rsidR="007761A7" w:rsidRPr="005174A5" w:rsidRDefault="007761A7" w:rsidP="00471CF0">
            <w:pPr>
              <w:tabs>
                <w:tab w:val="left" w:pos="1080"/>
              </w:tabs>
              <w:spacing w:line="240" w:lineRule="auto"/>
              <w:ind w:firstLine="0"/>
            </w:pPr>
            <w:r w:rsidRPr="005174A5">
              <w:t>_____________________________</w:t>
            </w:r>
          </w:p>
          <w:p w14:paraId="1E1F1D1F" w14:textId="77777777" w:rsidR="007761A7" w:rsidRDefault="007761A7" w:rsidP="00471CF0">
            <w:pPr>
              <w:tabs>
                <w:tab w:val="left" w:pos="1080"/>
              </w:tabs>
              <w:spacing w:line="240" w:lineRule="auto"/>
              <w:ind w:firstLine="0"/>
            </w:pPr>
            <w:r>
              <w:t>(</w:t>
            </w:r>
            <w:r w:rsidRPr="005174A5">
              <w:t xml:space="preserve">стоимость, рублей, </w:t>
            </w:r>
            <w:r>
              <w:t>с</w:t>
            </w:r>
            <w:r w:rsidRPr="005174A5">
              <w:t xml:space="preserve"> НДС)</w:t>
            </w:r>
          </w:p>
        </w:tc>
      </w:tr>
      <w:tr w:rsidR="004F02EF" w:rsidRPr="005174A5" w14:paraId="30B368DA" w14:textId="77777777" w:rsidTr="007761A7">
        <w:trPr>
          <w:cantSplit/>
        </w:trPr>
        <w:tc>
          <w:tcPr>
            <w:tcW w:w="5184" w:type="dxa"/>
          </w:tcPr>
          <w:p w14:paraId="4DE5DE04" w14:textId="33B9C9E4" w:rsidR="004F02EF" w:rsidRPr="008E7EB8" w:rsidRDefault="004F02EF" w:rsidP="004F02EF">
            <w:pPr>
              <w:tabs>
                <w:tab w:val="left" w:pos="1080"/>
              </w:tabs>
              <w:spacing w:line="240" w:lineRule="auto"/>
              <w:ind w:firstLine="0"/>
              <w:rPr>
                <w:snapToGrid w:val="0"/>
                <w:sz w:val="24"/>
                <w:szCs w:val="24"/>
                <w:lang w:eastAsia="ru-RU"/>
              </w:rPr>
            </w:pPr>
          </w:p>
        </w:tc>
        <w:tc>
          <w:tcPr>
            <w:tcW w:w="4494" w:type="dxa"/>
          </w:tcPr>
          <w:p w14:paraId="51331B84" w14:textId="35D47C85" w:rsidR="004F02EF" w:rsidRPr="005174A5" w:rsidRDefault="004F02EF" w:rsidP="004F02EF">
            <w:pPr>
              <w:tabs>
                <w:tab w:val="left" w:pos="1080"/>
              </w:tabs>
              <w:spacing w:line="240" w:lineRule="auto"/>
              <w:ind w:firstLine="0"/>
            </w:pPr>
          </w:p>
        </w:tc>
      </w:tr>
    </w:tbl>
    <w:p w14:paraId="39235CF3" w14:textId="77777777" w:rsidR="00DD014F" w:rsidRPr="007761A7" w:rsidRDefault="00DD014F" w:rsidP="00390D6B">
      <w:pPr>
        <w:tabs>
          <w:tab w:val="left" w:pos="1080"/>
        </w:tabs>
        <w:spacing w:line="240" w:lineRule="auto"/>
        <w:ind w:firstLine="540"/>
        <w:rPr>
          <w:b/>
        </w:rPr>
      </w:pPr>
      <w:r w:rsidRPr="007761A7">
        <w:rPr>
          <w:b/>
        </w:rPr>
        <w:t xml:space="preserve">Срок выполнения поставок (работ, услуг): </w:t>
      </w:r>
    </w:p>
    <w:p w14:paraId="1AB7CAC1" w14:textId="41DB3F4F" w:rsidR="00DD014F" w:rsidRPr="007761A7" w:rsidRDefault="00556B64" w:rsidP="00390D6B">
      <w:pPr>
        <w:tabs>
          <w:tab w:val="left" w:pos="1080"/>
        </w:tabs>
        <w:spacing w:line="240" w:lineRule="auto"/>
        <w:ind w:firstLine="540"/>
        <w:rPr>
          <w:b/>
        </w:rPr>
      </w:pPr>
      <w:r w:rsidRPr="007761A7">
        <w:rPr>
          <w:b/>
        </w:rPr>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 xml:space="preserve">при подаче заявки коллективным участником указывается лидер и состав коллективного </w:t>
      </w:r>
      <w:r w:rsidR="00DD014F" w:rsidRPr="002436AB">
        <w:rPr>
          <w:i/>
        </w:rPr>
        <w:lastRenderedPageBreak/>
        <w:t>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 xml:space="preserve">Публичному акционерному </w:t>
      </w:r>
      <w:r w:rsidRPr="00BC5504">
        <w:rPr>
          <w:b/>
          <w:bCs w:val="0"/>
          <w:lang w:eastAsia="ru-RU"/>
        </w:rPr>
        <w:t xml:space="preserve">обществу  «Межрегиональная распределительная сетевая компания юга» </w:t>
      </w:r>
      <w:r w:rsidRPr="00BC5504">
        <w:rPr>
          <w:bCs w:val="0"/>
          <w:lang w:eastAsia="ru-RU"/>
        </w:rPr>
        <w:t>и</w:t>
      </w:r>
      <w:r w:rsidRPr="00BC5504">
        <w:rPr>
          <w:bCs w:val="0"/>
          <w:i/>
          <w:lang w:eastAsia="ru-RU"/>
        </w:rPr>
        <w:t xml:space="preserve"> </w:t>
      </w:r>
      <w:r w:rsidRPr="00BC5504">
        <w:rPr>
          <w:b/>
          <w:bCs w:val="0"/>
          <w:lang w:eastAsia="ru-RU"/>
        </w:rPr>
        <w:t>Публичному акционерному обществу  «Российские сети»</w:t>
      </w:r>
      <w:r w:rsidRPr="00BC5504">
        <w:rPr>
          <w:bCs w:val="0"/>
          <w:lang w:eastAsia="ru-RU"/>
        </w:rPr>
        <w:t xml:space="preserve">, </w:t>
      </w:r>
      <w:r w:rsidRPr="00BC5504">
        <w:rPr>
          <w:bCs w:val="0"/>
          <w:snapToGrid w:val="0"/>
          <w:lang w:eastAsia="ru-RU"/>
        </w:rPr>
        <w:t>зарегистрированному по адресу:</w:t>
      </w:r>
      <w:r w:rsidRPr="00B22DCB">
        <w:rPr>
          <w:bCs w:val="0"/>
          <w:snapToGrid w:val="0"/>
          <w:lang w:eastAsia="ru-RU"/>
        </w:rPr>
        <w:t xml:space="preserve">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3592D0AE" w14:textId="77777777" w:rsidR="00BC5504" w:rsidRDefault="00BC5504" w:rsidP="005F0AAB">
      <w:pPr>
        <w:tabs>
          <w:tab w:val="left" w:pos="1080"/>
        </w:tabs>
        <w:ind w:left="1287" w:firstLine="0"/>
        <w:jc w:val="right"/>
        <w:rPr>
          <w:b/>
          <w:szCs w:val="24"/>
        </w:rPr>
      </w:pPr>
    </w:p>
    <w:p w14:paraId="5C5C770E" w14:textId="77777777" w:rsidR="00BC5504" w:rsidRDefault="00BC5504" w:rsidP="005F0AAB">
      <w:pPr>
        <w:tabs>
          <w:tab w:val="left" w:pos="1080"/>
        </w:tabs>
        <w:ind w:left="1287" w:firstLine="0"/>
        <w:jc w:val="right"/>
        <w:rPr>
          <w:b/>
          <w:szCs w:val="24"/>
        </w:rPr>
      </w:pPr>
    </w:p>
    <w:p w14:paraId="625037BD" w14:textId="77777777" w:rsidR="00BC5504" w:rsidRDefault="00BC5504"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D284E" w14:textId="77777777" w:rsidR="00CC338B" w:rsidRDefault="00CC338B">
      <w:pPr>
        <w:spacing w:line="240" w:lineRule="auto"/>
      </w:pPr>
      <w:r>
        <w:separator/>
      </w:r>
    </w:p>
  </w:endnote>
  <w:endnote w:type="continuationSeparator" w:id="0">
    <w:p w14:paraId="1318E343" w14:textId="77777777" w:rsidR="00CC338B" w:rsidRDefault="00CC338B">
      <w:pPr>
        <w:spacing w:line="240" w:lineRule="auto"/>
      </w:pPr>
      <w:r>
        <w:continuationSeparator/>
      </w:r>
    </w:p>
  </w:endnote>
  <w:endnote w:type="continuationNotice" w:id="1">
    <w:p w14:paraId="1132FE59" w14:textId="77777777" w:rsidR="00CC338B" w:rsidRDefault="00CC33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4F02EF" w:rsidRDefault="004F02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1C723EF" w:rsidR="004F02EF" w:rsidRPr="00FA0376" w:rsidRDefault="004F02E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A7F6D">
      <w:rPr>
        <w:noProof/>
        <w:sz w:val="16"/>
        <w:szCs w:val="16"/>
        <w:lang w:eastAsia="ru-RU"/>
      </w:rPr>
      <w:t>12</w:t>
    </w:r>
    <w:r w:rsidRPr="00FA0376">
      <w:rPr>
        <w:sz w:val="16"/>
        <w:szCs w:val="16"/>
        <w:lang w:eastAsia="ru-RU"/>
      </w:rPr>
      <w:fldChar w:fldCharType="end"/>
    </w:r>
  </w:p>
  <w:p w14:paraId="3B08FB40" w14:textId="40F27870" w:rsidR="004F02EF" w:rsidRPr="00827CB7" w:rsidRDefault="004F02EF" w:rsidP="00827CB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827CB7">
      <w:rPr>
        <w:sz w:val="18"/>
        <w:szCs w:val="18"/>
      </w:rPr>
      <w:t>на право заключения договора на оказание услуг по сопровождению справочно-правовой системы 2018 - 2021 гг. для нужд ПАО «МРСК Юга»</w:t>
    </w:r>
  </w:p>
  <w:p w14:paraId="629B92FA" w14:textId="77777777" w:rsidR="004F02EF" w:rsidRPr="008B416A" w:rsidRDefault="004F02E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4F02EF" w:rsidRDefault="004F02E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4F02EF" w:rsidRDefault="004F02E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4F02EF" w:rsidRDefault="004F02E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4F02EF" w:rsidRPr="00C107B8" w:rsidRDefault="004F02EF"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4F02EF" w:rsidRDefault="004F02EF"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4F02EF" w:rsidRPr="00C107B8" w:rsidRDefault="004F02EF"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D0BE9" w14:textId="77777777" w:rsidR="00CC338B" w:rsidRDefault="00CC338B">
      <w:pPr>
        <w:spacing w:line="240" w:lineRule="auto"/>
      </w:pPr>
      <w:r>
        <w:separator/>
      </w:r>
    </w:p>
  </w:footnote>
  <w:footnote w:type="continuationSeparator" w:id="0">
    <w:p w14:paraId="22C123BE" w14:textId="77777777" w:rsidR="00CC338B" w:rsidRDefault="00CC338B">
      <w:pPr>
        <w:spacing w:line="240" w:lineRule="auto"/>
      </w:pPr>
      <w:r>
        <w:continuationSeparator/>
      </w:r>
    </w:p>
  </w:footnote>
  <w:footnote w:type="continuationNotice" w:id="1">
    <w:p w14:paraId="165FD169" w14:textId="77777777" w:rsidR="00CC338B" w:rsidRDefault="00CC338B">
      <w:pPr>
        <w:spacing w:line="240" w:lineRule="auto"/>
      </w:pPr>
    </w:p>
  </w:footnote>
  <w:footnote w:id="2">
    <w:p w14:paraId="53FF1E40" w14:textId="77777777" w:rsidR="004F02EF" w:rsidRDefault="004F02EF"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4F02EF" w:rsidRDefault="004F02EF"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4F02EF" w:rsidRDefault="004F02EF"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4F02EF" w:rsidRDefault="004F02EF"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4F02EF" w:rsidRDefault="004F02E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4F02EF" w:rsidRDefault="004F02EF"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4F02EF" w:rsidRDefault="004F02EF">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4F02EF" w:rsidRDefault="004F02E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4F02EF" w:rsidRDefault="004F02E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4F02EF" w:rsidRDefault="004F02EF">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4F02EF" w:rsidRDefault="004F02E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4F02EF" w:rsidRDefault="004F02EF">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4F02EF" w:rsidRDefault="004F02EF">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4F02EF" w:rsidRDefault="004F02EF"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A7F6D"/>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2EF"/>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61A7"/>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27CB7"/>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45D5A"/>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5E61"/>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1EB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5504"/>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016A"/>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38B"/>
    <w:rsid w:val="00CC3810"/>
    <w:rsid w:val="00CC3BBF"/>
    <w:rsid w:val="00CC4C3A"/>
    <w:rsid w:val="00CC6D7C"/>
    <w:rsid w:val="00CC77D5"/>
    <w:rsid w:val="00CD0840"/>
    <w:rsid w:val="00CD0A76"/>
    <w:rsid w:val="00CD2728"/>
    <w:rsid w:val="00CD40E3"/>
    <w:rsid w:val="00CD4105"/>
    <w:rsid w:val="00CD50EF"/>
    <w:rsid w:val="00CE06D6"/>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51640-14E8-40AD-84E9-8714CC58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65</Pages>
  <Words>22599</Words>
  <Characters>128820</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151117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104</cp:revision>
  <cp:lastPrinted>2016-09-14T10:14:00Z</cp:lastPrinted>
  <dcterms:created xsi:type="dcterms:W3CDTF">2016-07-15T04:13:00Z</dcterms:created>
  <dcterms:modified xsi:type="dcterms:W3CDTF">2018-06-25T12:25:00Z</dcterms:modified>
</cp:coreProperties>
</file>